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A88" w:rsidRDefault="00924A88" w:rsidP="00924A88">
      <w:pPr>
        <w:tabs>
          <w:tab w:val="left" w:pos="1935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Согласие на обработку персональных данных</w:t>
      </w:r>
    </w:p>
    <w:p w:rsidR="00924A88" w:rsidRDefault="00924A88" w:rsidP="00924A88">
      <w:pPr>
        <w:tabs>
          <w:tab w:val="left" w:pos="19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Я,__________________________________________________________________________________________________________________________________ </w:t>
      </w:r>
      <w:r>
        <w:rPr>
          <w:sz w:val="16"/>
          <w:szCs w:val="16"/>
        </w:rPr>
        <w:t>(фамилия, имя, отчество),</w:t>
      </w:r>
    </w:p>
    <w:p w:rsidR="00924A88" w:rsidRDefault="00924A88" w:rsidP="00924A88">
      <w:pPr>
        <w:tabs>
          <w:tab w:val="left" w:pos="19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проживающая(</w:t>
      </w:r>
      <w:proofErr w:type="spellStart"/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)по адресу____________________________________________________________ </w:t>
      </w:r>
    </w:p>
    <w:p w:rsidR="00924A88" w:rsidRDefault="00924A88" w:rsidP="00924A88">
      <w:pPr>
        <w:tabs>
          <w:tab w:val="left" w:pos="193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24A88" w:rsidRDefault="00924A88" w:rsidP="00924A88">
      <w:pPr>
        <w:tabs>
          <w:tab w:val="left" w:pos="1935"/>
        </w:tabs>
        <w:jc w:val="both"/>
        <w:rPr>
          <w:sz w:val="16"/>
          <w:szCs w:val="16"/>
        </w:rPr>
      </w:pPr>
      <w:r>
        <w:rPr>
          <w:sz w:val="28"/>
          <w:szCs w:val="28"/>
        </w:rPr>
        <w:t xml:space="preserve">паспорт______________№_________выдан____________(дата)________________________________________________________________________________________________________________________________________________________________________________(когда, кем) даю письменное согласие Государственному казенному общеобразовательному учреждению Республики Мордовия «Саранская общеобразовательная школа-интернат для детей с нарушением слуха» Республики Мордовия и Государственному бюджетному учреждению дополнительного профессионального образования Республики Мордовия «Центр непрерывного повышения профессионального мастерства педагогических работников – «Педагог 13.ру» на обработку моих персональных данных и персональных данных моего ребенка ____________________________________________________________________________________________________________________________________        </w:t>
      </w:r>
    </w:p>
    <w:p w:rsidR="00924A88" w:rsidRDefault="00924A88" w:rsidP="00924A88">
      <w:pPr>
        <w:tabs>
          <w:tab w:val="left" w:pos="1935"/>
        </w:tabs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(фамилия, имя, отчество) </w:t>
      </w:r>
    </w:p>
    <w:p w:rsidR="00924A88" w:rsidRDefault="00924A88" w:rsidP="00924A88">
      <w:pPr>
        <w:tabs>
          <w:tab w:val="left" w:pos="193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организации работ по предоставлению моему ребенку условий для получения дистанционного обучения.</w:t>
      </w:r>
    </w:p>
    <w:p w:rsidR="00924A88" w:rsidRDefault="00924A88" w:rsidP="00924A88">
      <w:pPr>
        <w:tabs>
          <w:tab w:val="left" w:pos="1935"/>
        </w:tabs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4A88" w:rsidRDefault="00924A88" w:rsidP="00924A88">
      <w:pPr>
        <w:tabs>
          <w:tab w:val="left" w:pos="1935"/>
        </w:tabs>
        <w:jc w:val="both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Перечень персональных данных, на обработку которых даю свое согласие: </w:t>
      </w:r>
    </w:p>
    <w:p w:rsidR="00924A88" w:rsidRDefault="00924A88" w:rsidP="00924A88">
      <w:pPr>
        <w:tabs>
          <w:tab w:val="left" w:pos="1935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- фамилия, имя, отчество, адрес, дата рождения, паспортные данные, место работы, должность, контактный номер телефона; </w:t>
      </w:r>
    </w:p>
    <w:p w:rsidR="00924A88" w:rsidRDefault="00924A88" w:rsidP="00924A88">
      <w:pPr>
        <w:tabs>
          <w:tab w:val="left" w:pos="1935"/>
        </w:tabs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- фамилия, имя, отчество ребенка, адрес, дата рождения, место учебы, класс, сведения об инвалидности и характере заболевания, психолого-педагогическая характеристика.</w:t>
      </w:r>
    </w:p>
    <w:p w:rsidR="00924A88" w:rsidRDefault="00924A88" w:rsidP="00924A88">
      <w:pPr>
        <w:tabs>
          <w:tab w:val="left" w:pos="5975"/>
        </w:tabs>
        <w:ind w:left="4040" w:firstLine="36"/>
        <w:jc w:val="both"/>
        <w:rPr>
          <w:sz w:val="28"/>
          <w:szCs w:val="28"/>
        </w:rPr>
      </w:pPr>
    </w:p>
    <w:p w:rsidR="00924A88" w:rsidRDefault="00924A88" w:rsidP="00924A8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Дата:_</w:t>
      </w:r>
      <w:proofErr w:type="gramEnd"/>
      <w:r>
        <w:rPr>
          <w:sz w:val="28"/>
          <w:szCs w:val="28"/>
        </w:rPr>
        <w:t xml:space="preserve">____________                                                        Подпись:_____________                                                                                                                                     </w:t>
      </w:r>
    </w:p>
    <w:p w:rsidR="00924A88" w:rsidRDefault="00924A88" w:rsidP="00924A88">
      <w:pPr>
        <w:rPr>
          <w:sz w:val="28"/>
          <w:szCs w:val="28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924A88" w:rsidRDefault="00924A88" w:rsidP="00924A88">
      <w:pPr>
        <w:rPr>
          <w:color w:val="000000"/>
          <w:spacing w:val="-3"/>
        </w:rPr>
      </w:pPr>
    </w:p>
    <w:p w:rsidR="00763A8B" w:rsidRDefault="00763A8B" w:rsidP="00924A88">
      <w:pPr>
        <w:rPr>
          <w:color w:val="000000"/>
          <w:spacing w:val="-3"/>
        </w:rPr>
      </w:pPr>
    </w:p>
    <w:p w:rsidR="00763A8B" w:rsidRDefault="00763A8B" w:rsidP="00924A88">
      <w:pPr>
        <w:rPr>
          <w:color w:val="000000"/>
          <w:spacing w:val="-3"/>
        </w:rPr>
      </w:pPr>
      <w:bookmarkStart w:id="0" w:name="_GoBack"/>
      <w:bookmarkEnd w:id="0"/>
    </w:p>
    <w:sectPr w:rsidR="00763A8B" w:rsidSect="00903C31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hd w:val="clear" w:color="auto" w:fill="auto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  <w:shd w:val="clear" w:color="auto" w:fil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961"/>
    <w:rsid w:val="00035CA4"/>
    <w:rsid w:val="00294961"/>
    <w:rsid w:val="003865D3"/>
    <w:rsid w:val="004173DD"/>
    <w:rsid w:val="004A0893"/>
    <w:rsid w:val="00763A8B"/>
    <w:rsid w:val="007F260E"/>
    <w:rsid w:val="00832A13"/>
    <w:rsid w:val="00883864"/>
    <w:rsid w:val="0092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786E"/>
  <w15:chartTrackingRefBased/>
  <w15:docId w15:val="{FC587E52-0ADB-4A01-BFE9-0ABAA95F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4A88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4A88"/>
    <w:rPr>
      <w:b/>
      <w:bCs/>
    </w:rPr>
  </w:style>
  <w:style w:type="paragraph" w:styleId="a4">
    <w:name w:val="Body Text"/>
    <w:basedOn w:val="a"/>
    <w:link w:val="a5"/>
    <w:rsid w:val="00924A88"/>
    <w:pPr>
      <w:spacing w:after="120"/>
    </w:pPr>
  </w:style>
  <w:style w:type="character" w:customStyle="1" w:styleId="a5">
    <w:name w:val="Основной текст Знак"/>
    <w:basedOn w:val="a0"/>
    <w:link w:val="a4"/>
    <w:rsid w:val="00924A88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924A88"/>
    <w:pPr>
      <w:suppressLineNumbers/>
    </w:pPr>
  </w:style>
  <w:style w:type="paragraph" w:styleId="a7">
    <w:name w:val="Normal (Web)"/>
    <w:basedOn w:val="a"/>
    <w:rsid w:val="00924A88"/>
    <w:pPr>
      <w:spacing w:before="150" w:after="150" w:line="100" w:lineRule="atLeast"/>
    </w:pPr>
    <w:rPr>
      <w:rFonts w:eastAsia="Times New Roman" w:cs="Times New Roman"/>
    </w:rPr>
  </w:style>
  <w:style w:type="table" w:styleId="a8">
    <w:name w:val="Table Grid"/>
    <w:basedOn w:val="a1"/>
    <w:uiPriority w:val="59"/>
    <w:rsid w:val="00924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0A580-0264-4D65-A395-66C4AD976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User5L</cp:lastModifiedBy>
  <cp:revision>2</cp:revision>
  <dcterms:created xsi:type="dcterms:W3CDTF">2021-10-06T13:02:00Z</dcterms:created>
  <dcterms:modified xsi:type="dcterms:W3CDTF">2021-10-06T13:02:00Z</dcterms:modified>
</cp:coreProperties>
</file>